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82470" w14:textId="0EB846CB" w:rsidR="00163814" w:rsidRPr="00163814" w:rsidRDefault="00163814" w:rsidP="00D574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</w:rPr>
      </w:pPr>
      <w:r w:rsidRPr="00163814">
        <w:rPr>
          <w:rFonts w:cs="Calibri"/>
          <w:bCs/>
          <w:rtl/>
        </w:rPr>
        <w:t>أداة المشاركة قبل / بعد التدخل للفتيات المراهقات</w:t>
      </w:r>
    </w:p>
    <w:p w14:paraId="61720F9E" w14:textId="77777777" w:rsidR="00376EE8" w:rsidRPr="00D57418" w:rsidRDefault="00376EE8" w:rsidP="00D574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4459DAFB" w14:textId="6E6885FB" w:rsidR="00D57418" w:rsidRPr="00163814" w:rsidRDefault="00163814" w:rsidP="00163814">
      <w:pPr>
        <w:pStyle w:val="CommentText"/>
        <w:bidi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  <w:r w:rsidRPr="00163814">
        <w:rPr>
          <w:rFonts w:asciiTheme="minorHAnsi" w:hAnsiTheme="minorHAnsi" w:cs="Calibri"/>
          <w:b/>
          <w:bCs/>
          <w:sz w:val="22"/>
          <w:szCs w:val="22"/>
          <w:rtl/>
        </w:rPr>
        <w:t>الغرض من هذه الأداة</w:t>
      </w:r>
    </w:p>
    <w:p w14:paraId="38C6FCDA" w14:textId="6D2887F0" w:rsidR="00D57418" w:rsidRDefault="00350D6A" w:rsidP="00350D6A">
      <w:pPr>
        <w:pStyle w:val="CommentText"/>
        <w:bidi/>
        <w:spacing w:after="0"/>
        <w:rPr>
          <w:rFonts w:asciiTheme="minorHAnsi" w:hAnsiTheme="minorHAnsi" w:cstheme="minorHAnsi"/>
          <w:sz w:val="22"/>
          <w:szCs w:val="22"/>
        </w:rPr>
      </w:pPr>
      <w:r w:rsidRPr="00350D6A">
        <w:rPr>
          <w:rFonts w:asciiTheme="minorHAnsi" w:hAnsiTheme="minorHAnsi" w:cs="Calibri"/>
          <w:sz w:val="22"/>
          <w:szCs w:val="22"/>
          <w:rtl/>
        </w:rPr>
        <w:t xml:space="preserve">تم تصميم هذه الأداة لاستخدامها مع مجموعات الفتيات المراهقات التي تجتمع بانتظام. يمكن أن تساعد موظفي البرنامج على خلق ديناميكية ودية بين </w:t>
      </w:r>
      <w:r w:rsidRPr="00350D6A">
        <w:rPr>
          <w:rFonts w:asciiTheme="minorHAnsi" w:hAnsiTheme="minorHAnsi" w:cs="Calibri" w:hint="cs"/>
          <w:sz w:val="22"/>
          <w:szCs w:val="22"/>
          <w:rtl/>
        </w:rPr>
        <w:t>الفتيات،</w:t>
      </w:r>
      <w:r w:rsidRPr="00350D6A">
        <w:rPr>
          <w:rFonts w:asciiTheme="minorHAnsi" w:hAnsiTheme="minorHAnsi" w:cs="Calibri"/>
          <w:sz w:val="22"/>
          <w:szCs w:val="22"/>
          <w:rtl/>
        </w:rPr>
        <w:t xml:space="preserve"> ومراقبة التغيير في تصورهم لأنفسهم وبناء ثقتهم. يجب استخدام هذه الأداة في بداية البرنامج وأيضًا في النهاية. بناءً على مشاركة الفتيات في أنشطة </w:t>
      </w:r>
      <w:r w:rsidRPr="00350D6A">
        <w:rPr>
          <w:rFonts w:asciiTheme="minorHAnsi" w:hAnsiTheme="minorHAnsi" w:cs="Calibri" w:hint="cs"/>
          <w:sz w:val="22"/>
          <w:szCs w:val="22"/>
          <w:rtl/>
        </w:rPr>
        <w:t>البرنامج،</w:t>
      </w:r>
      <w:r w:rsidRPr="00350D6A">
        <w:rPr>
          <w:rFonts w:asciiTheme="minorHAnsi" w:hAnsiTheme="minorHAnsi" w:cs="Calibri"/>
          <w:sz w:val="22"/>
          <w:szCs w:val="22"/>
          <w:rtl/>
        </w:rPr>
        <w:t xml:space="preserve"> قد تذكر الفتيات مهارات ومعارف جديدة اكتسبنها أو فكروا فيها. يمكن لموظفي البرنامج تدوين الملاحظات أثناء هذا التمرين وضبط الأنشطة بناءً على تعليقات الفتيات</w:t>
      </w:r>
      <w:r w:rsidRPr="00350D6A">
        <w:rPr>
          <w:rFonts w:asciiTheme="minorHAnsi" w:hAnsiTheme="minorHAnsi" w:cstheme="minorHAnsi"/>
          <w:sz w:val="22"/>
          <w:szCs w:val="22"/>
        </w:rPr>
        <w:t>.</w:t>
      </w:r>
      <w:bookmarkStart w:id="0" w:name="_GoBack"/>
      <w:bookmarkEnd w:id="0"/>
    </w:p>
    <w:p w14:paraId="0ED3A0FD" w14:textId="77777777" w:rsidR="00474F77" w:rsidRDefault="00474F77" w:rsidP="00474F77">
      <w:pPr>
        <w:widowControl w:val="0"/>
        <w:autoSpaceDE w:val="0"/>
        <w:autoSpaceDN w:val="0"/>
        <w:adjustRightInd w:val="0"/>
        <w:spacing w:after="0" w:line="240" w:lineRule="auto"/>
        <w:rPr>
          <w:rFonts w:cs="Times"/>
        </w:rPr>
      </w:pPr>
    </w:p>
    <w:p w14:paraId="67D3C301" w14:textId="5CBAFF80" w:rsidR="00474F77" w:rsidRPr="00032DEF" w:rsidRDefault="00350D6A" w:rsidP="00350D6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</w:rPr>
      </w:pPr>
      <w:r w:rsidRPr="00032DEF">
        <w:rPr>
          <w:rFonts w:cstheme="minorHAnsi"/>
          <w:rtl/>
        </w:rPr>
        <w:t>المدرب:</w:t>
      </w:r>
      <w:r w:rsidR="00474F77" w:rsidRPr="00032DEF">
        <w:rPr>
          <w:rFonts w:cstheme="minorHAnsi"/>
        </w:rPr>
        <w:t xml:space="preserve"> ____________________________________________________________________ </w:t>
      </w:r>
    </w:p>
    <w:p w14:paraId="41ECE6F0" w14:textId="77777777" w:rsidR="00474F77" w:rsidRPr="00032DEF" w:rsidRDefault="00474F77" w:rsidP="00474F77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8645C68" w14:textId="5DCE0517" w:rsidR="00474F77" w:rsidRPr="00032DEF" w:rsidRDefault="00350D6A" w:rsidP="00350D6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</w:rPr>
      </w:pPr>
      <w:r w:rsidRPr="00032DEF">
        <w:rPr>
          <w:rFonts w:cstheme="minorHAnsi"/>
          <w:rtl/>
        </w:rPr>
        <w:t>مدون الملاحظات:</w:t>
      </w:r>
      <w:r w:rsidRPr="00032DEF">
        <w:rPr>
          <w:rFonts w:cstheme="minorHAnsi"/>
        </w:rPr>
        <w:t xml:space="preserve"> _</w:t>
      </w:r>
      <w:r w:rsidR="00474F77" w:rsidRPr="00032DEF">
        <w:rPr>
          <w:rFonts w:cstheme="minorHAnsi"/>
        </w:rPr>
        <w:t>___________________________________________________</w:t>
      </w:r>
      <w:r w:rsidR="00BA0CA4" w:rsidRPr="00032DEF">
        <w:rPr>
          <w:rFonts w:cstheme="minorHAnsi"/>
        </w:rPr>
        <w:t>____________</w:t>
      </w:r>
      <w:r w:rsidR="00474F77" w:rsidRPr="00032DEF">
        <w:rPr>
          <w:rFonts w:cstheme="minorHAnsi"/>
        </w:rPr>
        <w:t xml:space="preserve">___ </w:t>
      </w:r>
    </w:p>
    <w:p w14:paraId="7D39C5BD" w14:textId="77777777" w:rsidR="00474F77" w:rsidRPr="00032DEF" w:rsidRDefault="00474F77" w:rsidP="00474F77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6A2BFB6" w14:textId="793AE2B0" w:rsidR="00967EB0" w:rsidRPr="00032DEF" w:rsidRDefault="00350D6A" w:rsidP="00350D6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</w:rPr>
      </w:pPr>
      <w:r w:rsidRPr="00032DEF">
        <w:rPr>
          <w:rFonts w:cstheme="minorHAnsi"/>
          <w:rtl/>
        </w:rPr>
        <w:t>تاريخ ما قبل التدخل:</w:t>
      </w:r>
      <w:r w:rsidRPr="00032DEF">
        <w:rPr>
          <w:rFonts w:cstheme="minorHAnsi"/>
        </w:rPr>
        <w:t xml:space="preserve"> _</w:t>
      </w:r>
      <w:r w:rsidR="00474F77" w:rsidRPr="00032DEF">
        <w:rPr>
          <w:rFonts w:cstheme="minorHAnsi"/>
        </w:rPr>
        <w:t xml:space="preserve">______________________ </w:t>
      </w:r>
    </w:p>
    <w:p w14:paraId="0F47F909" w14:textId="57297F1F" w:rsidR="00967EB0" w:rsidRPr="00032DEF" w:rsidRDefault="00967EB0" w:rsidP="00474F77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DFEB295" w14:textId="26986272" w:rsidR="00967EB0" w:rsidRPr="00032DEF" w:rsidRDefault="00350D6A" w:rsidP="00350D6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</w:rPr>
      </w:pPr>
      <w:r w:rsidRPr="00032DEF">
        <w:rPr>
          <w:rFonts w:cstheme="minorHAnsi"/>
          <w:rtl/>
        </w:rPr>
        <w:t>تاريخ ما بعد التدخل:</w:t>
      </w:r>
      <w:r w:rsidRPr="00032DEF">
        <w:rPr>
          <w:rFonts w:cstheme="minorHAnsi"/>
        </w:rPr>
        <w:t xml:space="preserve"> _</w:t>
      </w:r>
      <w:r w:rsidR="00967EB0" w:rsidRPr="00032DEF">
        <w:rPr>
          <w:rFonts w:cstheme="minorHAnsi"/>
        </w:rPr>
        <w:t>_____________________</w:t>
      </w:r>
    </w:p>
    <w:p w14:paraId="0DB697CB" w14:textId="77777777" w:rsidR="00474F77" w:rsidRPr="00032DEF" w:rsidRDefault="00474F77" w:rsidP="00474F77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0EA023E" w14:textId="1F3CDC05" w:rsidR="00474F77" w:rsidRPr="00032DEF" w:rsidRDefault="00350D6A" w:rsidP="00350D6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</w:rPr>
      </w:pPr>
      <w:r w:rsidRPr="00032DEF">
        <w:rPr>
          <w:rFonts w:cstheme="minorHAnsi"/>
          <w:rtl/>
        </w:rPr>
        <w:t>الموقع:</w:t>
      </w:r>
      <w:r w:rsidRPr="00032DEF">
        <w:rPr>
          <w:rFonts w:cstheme="minorHAnsi"/>
        </w:rPr>
        <w:t xml:space="preserve"> _</w:t>
      </w:r>
      <w:r w:rsidR="00474F77" w:rsidRPr="00032DEF">
        <w:rPr>
          <w:rFonts w:cstheme="minorHAnsi"/>
        </w:rPr>
        <w:t xml:space="preserve">___________________________________ </w:t>
      </w:r>
    </w:p>
    <w:p w14:paraId="6FB32074" w14:textId="45F0FEF9" w:rsidR="00967EB0" w:rsidRPr="00032DEF" w:rsidRDefault="00967EB0" w:rsidP="00474F77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972619C" w14:textId="08FAB136" w:rsidR="00967EB0" w:rsidRPr="00032DEF" w:rsidRDefault="00350D6A" w:rsidP="00350D6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</w:rPr>
      </w:pPr>
      <w:r w:rsidRPr="00032DEF">
        <w:rPr>
          <w:rFonts w:cstheme="minorHAnsi"/>
          <w:rtl/>
        </w:rPr>
        <w:t>عدد المشاركين:</w:t>
      </w:r>
      <w:r w:rsidRPr="00032DEF">
        <w:rPr>
          <w:rFonts w:cstheme="minorHAnsi"/>
        </w:rPr>
        <w:t xml:space="preserve"> _</w:t>
      </w:r>
      <w:r w:rsidR="00967EB0" w:rsidRPr="00032DEF">
        <w:rPr>
          <w:rFonts w:cstheme="minorHAnsi"/>
        </w:rPr>
        <w:t>_______________________</w:t>
      </w:r>
    </w:p>
    <w:p w14:paraId="6B441856" w14:textId="77777777" w:rsidR="00474F77" w:rsidRPr="00032DEF" w:rsidRDefault="00474F77" w:rsidP="00474F77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62AEEF7" w14:textId="0C01F073" w:rsidR="00350D6A" w:rsidRPr="00032DEF" w:rsidRDefault="00350D6A" w:rsidP="00032DEF">
      <w:pPr>
        <w:widowControl w:val="0"/>
        <w:autoSpaceDE w:val="0"/>
        <w:autoSpaceDN w:val="0"/>
        <w:bidi/>
        <w:adjustRightInd w:val="0"/>
        <w:spacing w:after="0" w:line="240" w:lineRule="auto"/>
        <w:jc w:val="lowKashida"/>
        <w:rPr>
          <w:rFonts w:cstheme="minorHAnsi"/>
          <w:rtl/>
        </w:rPr>
      </w:pPr>
      <w:r w:rsidRPr="00032DEF">
        <w:rPr>
          <w:rFonts w:cstheme="minorHAnsi"/>
          <w:rtl/>
        </w:rPr>
        <w:t>وصف المجموعة:</w:t>
      </w:r>
      <w:r w:rsidRPr="00032DEF">
        <w:rPr>
          <w:rFonts w:cstheme="minorHAnsi"/>
        </w:rPr>
        <w:t xml:space="preserve"> _</w:t>
      </w:r>
      <w:r w:rsidR="00474F77" w:rsidRPr="00032DEF">
        <w:rPr>
          <w:rFonts w:cstheme="minorHAnsi"/>
        </w:rPr>
        <w:t xml:space="preserve">___________________________________________________________ </w:t>
      </w:r>
      <w:r w:rsidRPr="00032DEF">
        <w:rPr>
          <w:rFonts w:cstheme="minorHAnsi"/>
          <w:rtl/>
        </w:rPr>
        <w:t xml:space="preserve">(على سبيل </w:t>
      </w:r>
      <w:r w:rsidR="00032DEF" w:rsidRPr="00032DEF">
        <w:rPr>
          <w:rFonts w:cstheme="minorHAnsi" w:hint="cs"/>
          <w:rtl/>
        </w:rPr>
        <w:t>المثال،</w:t>
      </w:r>
      <w:r w:rsidRPr="00032DEF">
        <w:rPr>
          <w:rFonts w:cstheme="minorHAnsi"/>
          <w:rtl/>
        </w:rPr>
        <w:t xml:space="preserve"> فتيات مراهقات تتراوح أعمارهن بين </w:t>
      </w:r>
      <w:r w:rsidR="00032DEF">
        <w:rPr>
          <w:rFonts w:cstheme="minorHAnsi" w:hint="cs"/>
          <w:rtl/>
        </w:rPr>
        <w:t>١٠</w:t>
      </w:r>
      <w:r w:rsidRPr="00032DEF">
        <w:rPr>
          <w:rFonts w:cstheme="minorHAnsi"/>
          <w:rtl/>
        </w:rPr>
        <w:t xml:space="preserve"> </w:t>
      </w:r>
      <w:r w:rsidR="00163814" w:rsidRPr="00032DEF">
        <w:rPr>
          <w:rFonts w:cstheme="minorHAnsi" w:hint="cs"/>
          <w:rtl/>
        </w:rPr>
        <w:t>و١٤</w:t>
      </w:r>
      <w:r w:rsidRPr="00032DEF">
        <w:rPr>
          <w:rFonts w:cstheme="minorHAnsi"/>
          <w:rtl/>
        </w:rPr>
        <w:t xml:space="preserve"> </w:t>
      </w:r>
      <w:r w:rsidR="00163814" w:rsidRPr="00032DEF">
        <w:rPr>
          <w:rFonts w:cstheme="minorHAnsi" w:hint="cs"/>
          <w:rtl/>
        </w:rPr>
        <w:t>عامًا؛</w:t>
      </w:r>
      <w:r w:rsidRPr="00032DEF">
        <w:rPr>
          <w:rFonts w:cstheme="minorHAnsi"/>
          <w:rtl/>
        </w:rPr>
        <w:t xml:space="preserve"> فتيات مراهقات تتراوح أعمارهن بين </w:t>
      </w:r>
      <w:r w:rsidR="00032DEF">
        <w:rPr>
          <w:rFonts w:cstheme="minorHAnsi" w:hint="cs"/>
          <w:rtl/>
        </w:rPr>
        <w:t>١٥</w:t>
      </w:r>
      <w:r w:rsidRPr="00032DEF">
        <w:rPr>
          <w:rFonts w:cstheme="minorHAnsi"/>
          <w:rtl/>
        </w:rPr>
        <w:t xml:space="preserve"> </w:t>
      </w:r>
      <w:r w:rsidR="00EE03A6" w:rsidRPr="00032DEF">
        <w:rPr>
          <w:rFonts w:cstheme="minorHAnsi" w:hint="cs"/>
          <w:rtl/>
        </w:rPr>
        <w:t>و١٩</w:t>
      </w:r>
      <w:r w:rsidRPr="00032DEF">
        <w:rPr>
          <w:rFonts w:cstheme="minorHAnsi"/>
          <w:rtl/>
        </w:rPr>
        <w:t xml:space="preserve"> </w:t>
      </w:r>
      <w:r w:rsidR="00163814" w:rsidRPr="00032DEF">
        <w:rPr>
          <w:rFonts w:cstheme="minorHAnsi" w:hint="cs"/>
          <w:rtl/>
        </w:rPr>
        <w:t>عامًا</w:t>
      </w:r>
      <w:r w:rsidR="00EE03A6">
        <w:rPr>
          <w:rFonts w:cstheme="minorHAnsi" w:hint="cs"/>
          <w:rtl/>
        </w:rPr>
        <w:t>.</w:t>
      </w:r>
      <w:r w:rsidRPr="00032DEF">
        <w:rPr>
          <w:rFonts w:cstheme="minorHAnsi"/>
          <w:rtl/>
        </w:rPr>
        <w:t xml:space="preserve"> فتيات متزوجات وأمهات صغيرات السن)</w:t>
      </w:r>
    </w:p>
    <w:p w14:paraId="773ACD1F" w14:textId="77777777" w:rsidR="00350D6A" w:rsidRPr="00032DEF" w:rsidRDefault="00350D6A" w:rsidP="00350D6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  <w:b/>
          <w:rtl/>
        </w:rPr>
      </w:pPr>
    </w:p>
    <w:p w14:paraId="1603B140" w14:textId="6B7B042A" w:rsidR="00474F77" w:rsidRPr="00032DEF" w:rsidRDefault="00350D6A" w:rsidP="00350D6A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theme="minorHAnsi"/>
          <w:bCs/>
        </w:rPr>
      </w:pPr>
      <w:r w:rsidRPr="00032DEF">
        <w:rPr>
          <w:rFonts w:cstheme="minorHAnsi"/>
          <w:bCs/>
          <w:rtl/>
        </w:rPr>
        <w:t>التعليمات</w:t>
      </w:r>
    </w:p>
    <w:p w14:paraId="26B3A4C4" w14:textId="77777777" w:rsidR="00474F77" w:rsidRPr="00C4755A" w:rsidRDefault="00474F77" w:rsidP="00474F77">
      <w:pPr>
        <w:widowControl w:val="0"/>
        <w:autoSpaceDE w:val="0"/>
        <w:autoSpaceDN w:val="0"/>
        <w:adjustRightInd w:val="0"/>
        <w:spacing w:after="0" w:line="240" w:lineRule="auto"/>
        <w:rPr>
          <w:rFonts w:cs="Times"/>
          <w:b/>
        </w:rPr>
      </w:pPr>
    </w:p>
    <w:p w14:paraId="65B5D0E0" w14:textId="5C2D311D" w:rsidR="00032DEF" w:rsidRPr="00032DEF" w:rsidRDefault="00032DEF" w:rsidP="00032DEF">
      <w:pPr>
        <w:pStyle w:val="ListParagraph"/>
        <w:widowControl w:val="0"/>
        <w:numPr>
          <w:ilvl w:val="0"/>
          <w:numId w:val="15"/>
        </w:numPr>
        <w:tabs>
          <w:tab w:val="left" w:pos="220"/>
          <w:tab w:val="left" w:pos="720"/>
        </w:tabs>
        <w:autoSpaceDE w:val="0"/>
        <w:autoSpaceDN w:val="0"/>
        <w:bidi/>
        <w:adjustRightInd w:val="0"/>
        <w:spacing w:after="0" w:line="240" w:lineRule="auto"/>
        <w:jc w:val="lowKashida"/>
        <w:rPr>
          <w:rFonts w:cstheme="minorHAnsi"/>
        </w:rPr>
      </w:pPr>
      <w:r w:rsidRPr="00032DEF">
        <w:rPr>
          <w:rFonts w:cstheme="minorHAnsi"/>
          <w:rtl/>
        </w:rPr>
        <w:t xml:space="preserve">قدم جميع </w:t>
      </w:r>
      <w:r>
        <w:rPr>
          <w:rFonts w:cstheme="minorHAnsi" w:hint="cs"/>
          <w:rtl/>
        </w:rPr>
        <w:t>المدربين</w:t>
      </w:r>
      <w:r w:rsidRPr="00032DEF">
        <w:rPr>
          <w:rFonts w:cstheme="minorHAnsi"/>
          <w:rtl/>
        </w:rPr>
        <w:t xml:space="preserve"> </w:t>
      </w:r>
      <w:r>
        <w:rPr>
          <w:rFonts w:cstheme="minorHAnsi" w:hint="cs"/>
          <w:rtl/>
        </w:rPr>
        <w:t>ومدوني الملاحظات</w:t>
      </w:r>
      <w:r w:rsidRPr="00032DEF">
        <w:rPr>
          <w:rFonts w:cstheme="minorHAnsi"/>
        </w:rPr>
        <w:t>.</w:t>
      </w:r>
    </w:p>
    <w:p w14:paraId="4122BE56" w14:textId="6F7DF5BB" w:rsidR="00032DEF" w:rsidRPr="00032DEF" w:rsidRDefault="00EE03A6" w:rsidP="00032DEF">
      <w:pPr>
        <w:pStyle w:val="ListParagraph"/>
        <w:widowControl w:val="0"/>
        <w:numPr>
          <w:ilvl w:val="0"/>
          <w:numId w:val="15"/>
        </w:numPr>
        <w:tabs>
          <w:tab w:val="left" w:pos="220"/>
          <w:tab w:val="left" w:pos="720"/>
        </w:tabs>
        <w:autoSpaceDE w:val="0"/>
        <w:autoSpaceDN w:val="0"/>
        <w:bidi/>
        <w:adjustRightInd w:val="0"/>
        <w:spacing w:after="0" w:line="240" w:lineRule="auto"/>
        <w:jc w:val="lowKashida"/>
        <w:rPr>
          <w:rFonts w:cstheme="minorHAnsi"/>
          <w:i/>
        </w:rPr>
      </w:pPr>
      <w:r>
        <w:rPr>
          <w:rFonts w:cs="Calibri" w:hint="cs"/>
          <w:rtl/>
        </w:rPr>
        <w:t>عرض</w:t>
      </w:r>
      <w:r w:rsidR="00032DEF" w:rsidRPr="00032DEF">
        <w:rPr>
          <w:rFonts w:cs="Calibri"/>
          <w:rtl/>
        </w:rPr>
        <w:t xml:space="preserve"> الغرض من النشاط: "نريد أن نتعرف على نوع الأشياء التي تجيدها الفتيات ونرى ما إذا كانت أنشطة البرنامج جيدة أو تحتاج إلى تغيير / تكييفها لاحقًا. سنفعل هذا النشاط الآن في بداية البرنامج وأيضًا في النهاية. لا توجد مهارة صحيحة أو خاطئة </w:t>
      </w:r>
      <w:r w:rsidR="00032DEF" w:rsidRPr="00032DEF">
        <w:rPr>
          <w:rFonts w:cs="Calibri" w:hint="cs"/>
          <w:rtl/>
        </w:rPr>
        <w:t>نذكرها،</w:t>
      </w:r>
      <w:r w:rsidR="00032DEF" w:rsidRPr="00032DEF">
        <w:rPr>
          <w:rFonts w:cs="Calibri"/>
          <w:rtl/>
        </w:rPr>
        <w:t xml:space="preserve"> فالجميع لديه شيء جيد يمكنهم القيام به لمشاركتنا</w:t>
      </w:r>
      <w:r w:rsidR="00032DEF" w:rsidRPr="00032DEF">
        <w:rPr>
          <w:rFonts w:cstheme="minorHAnsi"/>
        </w:rPr>
        <w:t>. "</w:t>
      </w:r>
    </w:p>
    <w:p w14:paraId="2891F06A" w14:textId="2E13B019" w:rsidR="00032DEF" w:rsidRPr="00EE03A6" w:rsidRDefault="00032DEF" w:rsidP="00EE03A6">
      <w:pPr>
        <w:pStyle w:val="ListParagraph"/>
        <w:widowControl w:val="0"/>
        <w:numPr>
          <w:ilvl w:val="0"/>
          <w:numId w:val="15"/>
        </w:numPr>
        <w:tabs>
          <w:tab w:val="left" w:pos="220"/>
          <w:tab w:val="left" w:pos="720"/>
        </w:tabs>
        <w:autoSpaceDE w:val="0"/>
        <w:autoSpaceDN w:val="0"/>
        <w:bidi/>
        <w:adjustRightInd w:val="0"/>
        <w:spacing w:after="0" w:line="240" w:lineRule="auto"/>
        <w:jc w:val="lowKashida"/>
        <w:rPr>
          <w:rFonts w:cstheme="minorHAnsi"/>
        </w:rPr>
      </w:pPr>
      <w:r w:rsidRPr="00032DEF">
        <w:rPr>
          <w:rFonts w:cs="Calibri"/>
          <w:rtl/>
        </w:rPr>
        <w:t xml:space="preserve">موافقة المشاركين: "سنقوم بتدوين ملاحظات وأرقام خلال هذا </w:t>
      </w:r>
      <w:r w:rsidRPr="00032DEF">
        <w:rPr>
          <w:rFonts w:cs="Calibri" w:hint="cs"/>
          <w:rtl/>
        </w:rPr>
        <w:t>النشاط،</w:t>
      </w:r>
      <w:r w:rsidRPr="00032DEF">
        <w:rPr>
          <w:rFonts w:cs="Calibri"/>
          <w:rtl/>
        </w:rPr>
        <w:t xml:space="preserve"> هل هذا جيد للجميع؟</w:t>
      </w:r>
      <w:r w:rsidRPr="00032DEF">
        <w:rPr>
          <w:rFonts w:cstheme="minorHAnsi"/>
        </w:rPr>
        <w:t>"</w:t>
      </w:r>
    </w:p>
    <w:p w14:paraId="1AEA8537" w14:textId="2CB5F0DE" w:rsidR="00DC16CA" w:rsidRPr="00032DEF" w:rsidRDefault="00032DEF" w:rsidP="00032DEF">
      <w:pPr>
        <w:pStyle w:val="ListParagraph"/>
        <w:widowControl w:val="0"/>
        <w:numPr>
          <w:ilvl w:val="0"/>
          <w:numId w:val="15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cstheme="minorHAnsi"/>
          <w:rtl/>
        </w:rPr>
      </w:pPr>
      <w:r w:rsidRPr="00032DEF">
        <w:rPr>
          <w:rFonts w:cs="Calibri"/>
          <w:rtl/>
        </w:rPr>
        <w:t>اتفق على السرية: "لن يتم استخدام هذه الملاحظات إلا من قبل المنظمة الدولية للهجرة لجعل البرنامج أفضل بناءً على تعليقاتك</w:t>
      </w:r>
      <w:r w:rsidRPr="00032DEF">
        <w:rPr>
          <w:rFonts w:cstheme="minorHAnsi"/>
        </w:rPr>
        <w:t>."</w:t>
      </w:r>
    </w:p>
    <w:p w14:paraId="5AE63A2E" w14:textId="77777777" w:rsidR="00032DEF" w:rsidRDefault="00032DEF" w:rsidP="00474F77">
      <w:pPr>
        <w:widowControl w:val="0"/>
        <w:autoSpaceDE w:val="0"/>
        <w:autoSpaceDN w:val="0"/>
        <w:adjustRightInd w:val="0"/>
        <w:spacing w:after="0" w:line="240" w:lineRule="auto"/>
        <w:rPr>
          <w:rFonts w:cs="Times"/>
        </w:rPr>
      </w:pPr>
    </w:p>
    <w:p w14:paraId="759351D7" w14:textId="2454CB58" w:rsidR="00D57418" w:rsidRPr="00032DEF" w:rsidRDefault="00032DEF" w:rsidP="00032DEF">
      <w:pPr>
        <w:pStyle w:val="CommentText"/>
        <w:bidi/>
        <w:spacing w:after="0"/>
        <w:jc w:val="lowKashida"/>
        <w:rPr>
          <w:rFonts w:asciiTheme="minorHAnsi" w:eastAsiaTheme="minorHAnsi" w:hAnsiTheme="minorHAnsi" w:cstheme="minorHAnsi"/>
          <w:sz w:val="22"/>
          <w:szCs w:val="22"/>
          <w:rtl/>
        </w:rPr>
      </w:pPr>
      <w:r w:rsidRPr="00032DEF">
        <w:rPr>
          <w:rFonts w:asciiTheme="minorHAnsi" w:eastAsiaTheme="minorHAnsi" w:hAnsiTheme="minorHAnsi" w:cstheme="minorHAnsi"/>
          <w:sz w:val="22"/>
          <w:szCs w:val="22"/>
          <w:rtl/>
        </w:rPr>
        <w:t xml:space="preserve">بالنسبة للفتيات ذوات قدرات الاتصال </w:t>
      </w:r>
      <w:r w:rsidRPr="00032DEF">
        <w:rPr>
          <w:rFonts w:asciiTheme="minorHAnsi" w:eastAsiaTheme="minorHAnsi" w:hAnsiTheme="minorHAnsi" w:cstheme="minorHAnsi" w:hint="cs"/>
          <w:sz w:val="22"/>
          <w:szCs w:val="22"/>
          <w:rtl/>
        </w:rPr>
        <w:t>المحدودة،</w:t>
      </w:r>
      <w:r w:rsidRPr="00032DEF">
        <w:rPr>
          <w:rFonts w:asciiTheme="minorHAnsi" w:eastAsiaTheme="minorHAnsi" w:hAnsiTheme="minorHAnsi" w:cstheme="minorHAnsi"/>
          <w:sz w:val="22"/>
          <w:szCs w:val="22"/>
          <w:rtl/>
        </w:rPr>
        <w:t xml:space="preserve"> اسأل مقدمي الرعاية: كيف تخبرك [اذكر اسم الشخص] بأنها / غير سعيدة أو غير مريحة بشيء؟ ما الذي يجعلها سعيدة أو حزينة؟ استخدم هذه المعلومات لتسهيل المقابلة إذا كان التواصل اللفظي غير </w:t>
      </w:r>
      <w:r w:rsidRPr="00032DEF">
        <w:rPr>
          <w:rFonts w:asciiTheme="minorHAnsi" w:eastAsiaTheme="minorHAnsi" w:hAnsiTheme="minorHAnsi" w:cstheme="minorHAnsi" w:hint="cs"/>
          <w:sz w:val="22"/>
          <w:szCs w:val="22"/>
          <w:rtl/>
        </w:rPr>
        <w:t>ممكن،</w:t>
      </w:r>
      <w:r w:rsidRPr="00032DEF">
        <w:rPr>
          <w:rFonts w:asciiTheme="minorHAnsi" w:eastAsiaTheme="minorHAnsi" w:hAnsiTheme="minorHAnsi" w:cstheme="minorHAnsi"/>
          <w:sz w:val="22"/>
          <w:szCs w:val="22"/>
          <w:rtl/>
        </w:rPr>
        <w:t xml:space="preserve"> واحترام أي مؤشرات على أن المشارك غير مرتاح أو غير راغب في المتابعة</w:t>
      </w:r>
      <w:r w:rsidRPr="00032DEF">
        <w:rPr>
          <w:rFonts w:asciiTheme="minorHAnsi" w:eastAsiaTheme="minorHAnsi" w:hAnsiTheme="minorHAnsi" w:cstheme="minorHAnsi"/>
          <w:sz w:val="22"/>
          <w:szCs w:val="22"/>
        </w:rPr>
        <w:t>.</w:t>
      </w:r>
    </w:p>
    <w:p w14:paraId="04A5A92D" w14:textId="6409C1D6" w:rsidR="00032DEF" w:rsidRDefault="00032DEF" w:rsidP="00967EB0">
      <w:pPr>
        <w:pStyle w:val="CommentText"/>
        <w:spacing w:after="0"/>
        <w:rPr>
          <w:rStyle w:val="SubtleEmphasis"/>
          <w:rFonts w:asciiTheme="minorHAnsi" w:hAnsiTheme="minorHAnsi" w:cstheme="minorHAnsi"/>
          <w:bCs/>
          <w:szCs w:val="22"/>
          <w:rtl/>
        </w:rPr>
      </w:pPr>
    </w:p>
    <w:p w14:paraId="655E2AE5" w14:textId="68A09291" w:rsidR="00032DEF" w:rsidRDefault="00032DEF" w:rsidP="00967EB0">
      <w:pPr>
        <w:pStyle w:val="CommentText"/>
        <w:spacing w:after="0"/>
        <w:rPr>
          <w:rStyle w:val="SubtleEmphasis"/>
          <w:rFonts w:asciiTheme="minorHAnsi" w:hAnsiTheme="minorHAnsi" w:cstheme="minorHAnsi"/>
          <w:bCs/>
          <w:szCs w:val="22"/>
          <w:rtl/>
        </w:rPr>
      </w:pPr>
    </w:p>
    <w:p w14:paraId="7323BCC8" w14:textId="3D0E4B61" w:rsidR="00032DEF" w:rsidRDefault="00032DEF" w:rsidP="00967EB0">
      <w:pPr>
        <w:pStyle w:val="CommentText"/>
        <w:spacing w:after="0"/>
        <w:rPr>
          <w:rStyle w:val="SubtleEmphasis"/>
          <w:rFonts w:asciiTheme="minorHAnsi" w:hAnsiTheme="minorHAnsi" w:cstheme="minorHAnsi"/>
          <w:bCs/>
          <w:szCs w:val="22"/>
          <w:rtl/>
        </w:rPr>
      </w:pPr>
    </w:p>
    <w:p w14:paraId="686E927D" w14:textId="545A3D32" w:rsidR="00032DEF" w:rsidRDefault="00032DEF" w:rsidP="00967EB0">
      <w:pPr>
        <w:pStyle w:val="CommentText"/>
        <w:spacing w:after="0"/>
        <w:rPr>
          <w:rStyle w:val="SubtleEmphasis"/>
          <w:rFonts w:asciiTheme="minorHAnsi" w:hAnsiTheme="minorHAnsi" w:cstheme="minorHAnsi"/>
          <w:bCs/>
          <w:szCs w:val="22"/>
          <w:rtl/>
        </w:rPr>
      </w:pPr>
    </w:p>
    <w:p w14:paraId="24EA8B45" w14:textId="54EDA351" w:rsidR="004D19FB" w:rsidRDefault="004D19FB" w:rsidP="00967EB0">
      <w:pPr>
        <w:pStyle w:val="CommentText"/>
        <w:spacing w:after="0"/>
        <w:rPr>
          <w:rStyle w:val="SubtleEmphasis"/>
          <w:rFonts w:asciiTheme="minorHAnsi" w:hAnsiTheme="minorHAnsi" w:cstheme="minorHAnsi"/>
          <w:bCs/>
          <w:szCs w:val="22"/>
          <w:rtl/>
        </w:rPr>
      </w:pPr>
    </w:p>
    <w:p w14:paraId="3B9F3EAE" w14:textId="67347466" w:rsidR="004D19FB" w:rsidRDefault="004D19FB" w:rsidP="00967EB0">
      <w:pPr>
        <w:pStyle w:val="CommentText"/>
        <w:spacing w:after="0"/>
        <w:rPr>
          <w:rStyle w:val="SubtleEmphasis"/>
          <w:rFonts w:asciiTheme="minorHAnsi" w:hAnsiTheme="minorHAnsi" w:cstheme="minorHAnsi"/>
          <w:bCs/>
          <w:szCs w:val="22"/>
          <w:rtl/>
        </w:rPr>
      </w:pPr>
    </w:p>
    <w:p w14:paraId="62624911" w14:textId="44577909" w:rsidR="004D19FB" w:rsidRDefault="004D19FB" w:rsidP="00967EB0">
      <w:pPr>
        <w:pStyle w:val="CommentText"/>
        <w:spacing w:after="0"/>
        <w:rPr>
          <w:rStyle w:val="SubtleEmphasis"/>
          <w:rFonts w:asciiTheme="minorHAnsi" w:hAnsiTheme="minorHAnsi" w:cstheme="minorHAnsi"/>
          <w:bCs/>
          <w:szCs w:val="22"/>
          <w:rtl/>
        </w:rPr>
      </w:pPr>
    </w:p>
    <w:p w14:paraId="6ACB32D2" w14:textId="1069995A" w:rsidR="00EE03A6" w:rsidRDefault="00EE03A6" w:rsidP="00967EB0">
      <w:pPr>
        <w:pStyle w:val="CommentText"/>
        <w:spacing w:after="0"/>
        <w:rPr>
          <w:rStyle w:val="SubtleEmphasis"/>
          <w:rFonts w:asciiTheme="minorHAnsi" w:hAnsiTheme="minorHAnsi" w:cstheme="minorHAnsi"/>
          <w:bCs/>
          <w:szCs w:val="22"/>
          <w:rtl/>
        </w:rPr>
      </w:pPr>
    </w:p>
    <w:p w14:paraId="3E2CDD4C" w14:textId="77777777" w:rsidR="00EE03A6" w:rsidRDefault="00EE03A6" w:rsidP="00967EB0">
      <w:pPr>
        <w:pStyle w:val="CommentText"/>
        <w:spacing w:after="0"/>
        <w:rPr>
          <w:rStyle w:val="SubtleEmphasis"/>
          <w:rFonts w:asciiTheme="minorHAnsi" w:hAnsiTheme="minorHAnsi" w:cstheme="minorHAnsi"/>
          <w:bCs/>
          <w:szCs w:val="22"/>
          <w:rtl/>
        </w:rPr>
      </w:pPr>
    </w:p>
    <w:p w14:paraId="7F2A4680" w14:textId="77777777" w:rsidR="004D19FB" w:rsidRPr="00967EB0" w:rsidRDefault="004D19FB" w:rsidP="00967EB0">
      <w:pPr>
        <w:pStyle w:val="CommentText"/>
        <w:spacing w:after="0"/>
        <w:rPr>
          <w:rStyle w:val="SubtleEmphasis"/>
          <w:rFonts w:asciiTheme="minorHAnsi" w:hAnsiTheme="minorHAnsi" w:cstheme="minorHAnsi"/>
          <w:bCs/>
          <w:szCs w:val="22"/>
        </w:rPr>
      </w:pPr>
    </w:p>
    <w:p w14:paraId="78A61010" w14:textId="747CE4A6" w:rsidR="00DA3301" w:rsidRPr="00D57418" w:rsidRDefault="00032DEF" w:rsidP="00032DEF">
      <w:pPr>
        <w:bidi/>
        <w:spacing w:after="0" w:line="240" w:lineRule="auto"/>
        <w:rPr>
          <w:rFonts w:cstheme="minorHAnsi"/>
          <w:b/>
          <w:bCs/>
        </w:rPr>
      </w:pPr>
      <w:r>
        <w:rPr>
          <w:rFonts w:cstheme="minorHAnsi" w:hint="cs"/>
          <w:b/>
          <w:bCs/>
          <w:rtl/>
        </w:rPr>
        <w:lastRenderedPageBreak/>
        <w:t>ابدا النشاط:</w:t>
      </w:r>
    </w:p>
    <w:p w14:paraId="7FBE56D7" w14:textId="77777777" w:rsidR="00474F77" w:rsidRDefault="00474F77" w:rsidP="00032DEF">
      <w:pPr>
        <w:bidi/>
        <w:spacing w:after="0" w:line="240" w:lineRule="auto"/>
        <w:contextualSpacing/>
        <w:jc w:val="lowKashida"/>
        <w:rPr>
          <w:rFonts w:cstheme="minorHAnsi"/>
        </w:rPr>
      </w:pPr>
    </w:p>
    <w:p w14:paraId="3656442A" w14:textId="5A329103" w:rsidR="00032DEF" w:rsidRPr="00032DEF" w:rsidRDefault="00032DEF" w:rsidP="00032DEF">
      <w:pPr>
        <w:pStyle w:val="ListParagraph"/>
        <w:numPr>
          <w:ilvl w:val="0"/>
          <w:numId w:val="46"/>
        </w:numPr>
        <w:bidi/>
        <w:spacing w:after="0" w:line="240" w:lineRule="auto"/>
        <w:jc w:val="lowKashida"/>
        <w:rPr>
          <w:rFonts w:cstheme="minorHAnsi"/>
        </w:rPr>
      </w:pPr>
      <w:r w:rsidRPr="00032DEF">
        <w:rPr>
          <w:rFonts w:cs="Calibri"/>
          <w:rtl/>
        </w:rPr>
        <w:t>اطلب من الفتيات أن يقفن في دائرة ويتناوبن في ذكر مهارة واحدة لكل منهما</w:t>
      </w:r>
      <w:r w:rsidRPr="00032DEF">
        <w:rPr>
          <w:rFonts w:cstheme="minorHAnsi"/>
        </w:rPr>
        <w:t>.</w:t>
      </w:r>
    </w:p>
    <w:p w14:paraId="2681C146" w14:textId="0F6C9112" w:rsidR="00032DEF" w:rsidRPr="00032DEF" w:rsidRDefault="00032DEF" w:rsidP="00032DEF">
      <w:pPr>
        <w:pStyle w:val="ListParagraph"/>
        <w:numPr>
          <w:ilvl w:val="0"/>
          <w:numId w:val="46"/>
        </w:numPr>
        <w:bidi/>
        <w:spacing w:after="0" w:line="240" w:lineRule="auto"/>
        <w:jc w:val="lowKashida"/>
        <w:rPr>
          <w:rFonts w:cstheme="minorHAnsi"/>
        </w:rPr>
      </w:pPr>
      <w:r w:rsidRPr="00032DEF">
        <w:rPr>
          <w:rFonts w:cs="Calibri"/>
          <w:rtl/>
        </w:rPr>
        <w:t>ستكرر المجموعة ما تقوله كل فتاة. مثال: "اسمي ماري وأنا أجيد الغناء</w:t>
      </w:r>
      <w:r w:rsidRPr="00032DEF">
        <w:rPr>
          <w:rFonts w:cs="Calibri" w:hint="cs"/>
          <w:rtl/>
        </w:rPr>
        <w:t>"،</w:t>
      </w:r>
      <w:r w:rsidRPr="00032DEF">
        <w:rPr>
          <w:rFonts w:cs="Calibri"/>
          <w:rtl/>
        </w:rPr>
        <w:t xml:space="preserve"> ستقول المجموعة "اسمها ماري وهي جيدة في الغناء</w:t>
      </w:r>
      <w:r w:rsidRPr="00032DEF">
        <w:rPr>
          <w:rFonts w:cstheme="minorHAnsi"/>
        </w:rPr>
        <w:t>".</w:t>
      </w:r>
    </w:p>
    <w:p w14:paraId="451BDDE7" w14:textId="2A73595E" w:rsidR="00474F77" w:rsidRPr="00032DEF" w:rsidRDefault="00032DEF" w:rsidP="00032DEF">
      <w:pPr>
        <w:pStyle w:val="ListParagraph"/>
        <w:numPr>
          <w:ilvl w:val="0"/>
          <w:numId w:val="46"/>
        </w:numPr>
        <w:bidi/>
        <w:spacing w:after="0" w:line="240" w:lineRule="auto"/>
        <w:jc w:val="lowKashida"/>
        <w:rPr>
          <w:rFonts w:cs="Calibri"/>
          <w:rtl/>
        </w:rPr>
      </w:pPr>
      <w:r w:rsidRPr="00032DEF">
        <w:rPr>
          <w:rFonts w:cs="Calibri"/>
          <w:rtl/>
        </w:rPr>
        <w:t xml:space="preserve">بمجرد انتهاء المجموعة من الجولة </w:t>
      </w:r>
      <w:r w:rsidRPr="00032DEF">
        <w:rPr>
          <w:rFonts w:cs="Calibri" w:hint="cs"/>
          <w:rtl/>
        </w:rPr>
        <w:t>الأولى،</w:t>
      </w:r>
      <w:r w:rsidRPr="00032DEF">
        <w:rPr>
          <w:rFonts w:cs="Calibri"/>
          <w:rtl/>
        </w:rPr>
        <w:t xml:space="preserve"> يمكنك أن تسألهم عما إذا كانت لديهم مهارات أخرى </w:t>
      </w:r>
      <w:r w:rsidRPr="00032DEF">
        <w:rPr>
          <w:rFonts w:cs="Calibri" w:hint="cs"/>
          <w:rtl/>
        </w:rPr>
        <w:t>للمشاركة،</w:t>
      </w:r>
      <w:r w:rsidRPr="00032DEF">
        <w:rPr>
          <w:rFonts w:cs="Calibri"/>
          <w:rtl/>
        </w:rPr>
        <w:t xml:space="preserve"> ومواصلة القيام بجولات إضافية حتى تنتهي الفتيات من سرد مهاراتهن</w:t>
      </w:r>
    </w:p>
    <w:p w14:paraId="0B21609D" w14:textId="77777777" w:rsidR="00032DEF" w:rsidRDefault="00032DEF" w:rsidP="00032DEF">
      <w:pPr>
        <w:spacing w:after="0" w:line="240" w:lineRule="auto"/>
        <w:contextualSpacing/>
        <w:rPr>
          <w:rFonts w:cstheme="minorHAnsi"/>
        </w:rPr>
      </w:pPr>
    </w:p>
    <w:p w14:paraId="4A5E2CD7" w14:textId="714C6DD3" w:rsidR="00D57418" w:rsidRDefault="00032DEF" w:rsidP="00032DEF">
      <w:pPr>
        <w:bidi/>
        <w:spacing w:after="0" w:line="240" w:lineRule="auto"/>
        <w:ind w:left="360"/>
        <w:contextualSpacing/>
        <w:jc w:val="lowKashida"/>
        <w:rPr>
          <w:rFonts w:cstheme="minorHAnsi"/>
          <w:rtl/>
        </w:rPr>
      </w:pPr>
      <w:r w:rsidRPr="00032DEF">
        <w:rPr>
          <w:rFonts w:cs="Calibri"/>
          <w:rtl/>
        </w:rPr>
        <w:t xml:space="preserve">من أمثلة المهارات: التواصل </w:t>
      </w:r>
      <w:r w:rsidRPr="00032DEF">
        <w:rPr>
          <w:rFonts w:cs="Calibri" w:hint="cs"/>
          <w:rtl/>
        </w:rPr>
        <w:t>الجيد،</w:t>
      </w:r>
      <w:r w:rsidRPr="00032DEF">
        <w:rPr>
          <w:rFonts w:cs="Calibri"/>
          <w:rtl/>
        </w:rPr>
        <w:t xml:space="preserve"> الاستماع </w:t>
      </w:r>
      <w:r w:rsidRPr="00032DEF">
        <w:rPr>
          <w:rFonts w:cs="Calibri" w:hint="cs"/>
          <w:rtl/>
        </w:rPr>
        <w:t>الجيد،</w:t>
      </w:r>
      <w:r w:rsidRPr="00032DEF">
        <w:rPr>
          <w:rFonts w:cs="Calibri"/>
          <w:rtl/>
        </w:rPr>
        <w:t xml:space="preserve"> مساعد جيد في </w:t>
      </w:r>
      <w:r w:rsidR="00163814" w:rsidRPr="00032DEF">
        <w:rPr>
          <w:rFonts w:cs="Calibri" w:hint="cs"/>
          <w:rtl/>
        </w:rPr>
        <w:t>الأسرة،</w:t>
      </w:r>
      <w:r w:rsidRPr="00032DEF">
        <w:rPr>
          <w:rFonts w:cs="Calibri"/>
          <w:rtl/>
        </w:rPr>
        <w:t xml:space="preserve"> القدرة على التعبير عن النفس (</w:t>
      </w:r>
      <w:r w:rsidR="00163814" w:rsidRPr="00032DEF">
        <w:rPr>
          <w:rFonts w:cs="Calibri" w:hint="cs"/>
          <w:rtl/>
        </w:rPr>
        <w:t>الرسم،</w:t>
      </w:r>
      <w:r w:rsidRPr="00032DEF">
        <w:rPr>
          <w:rFonts w:cs="Calibri"/>
          <w:rtl/>
        </w:rPr>
        <w:t xml:space="preserve"> </w:t>
      </w:r>
      <w:r w:rsidR="004D19FB" w:rsidRPr="00032DEF">
        <w:rPr>
          <w:rFonts w:cs="Calibri" w:hint="cs"/>
          <w:rtl/>
        </w:rPr>
        <w:t>الغناء،</w:t>
      </w:r>
      <w:r w:rsidRPr="00032DEF">
        <w:rPr>
          <w:rFonts w:cs="Calibri"/>
          <w:rtl/>
        </w:rPr>
        <w:t xml:space="preserve"> الرقص</w:t>
      </w:r>
      <w:proofErr w:type="gramStart"/>
      <w:r w:rsidRPr="00032DEF">
        <w:rPr>
          <w:rFonts w:cs="Calibri"/>
          <w:rtl/>
        </w:rPr>
        <w:t>) ،</w:t>
      </w:r>
      <w:proofErr w:type="gramEnd"/>
      <w:r w:rsidRPr="00032DEF">
        <w:rPr>
          <w:rFonts w:cs="Calibri"/>
          <w:rtl/>
        </w:rPr>
        <w:t xml:space="preserve"> الإبداع ، حل المشكلات ، اتخاذ القرار</w:t>
      </w:r>
      <w:r w:rsidRPr="00032DEF">
        <w:rPr>
          <w:rFonts w:cstheme="minorHAnsi"/>
        </w:rPr>
        <w:t>.</w:t>
      </w:r>
    </w:p>
    <w:p w14:paraId="43E0250A" w14:textId="77777777" w:rsidR="00032DEF" w:rsidRPr="00D57418" w:rsidRDefault="00032DEF" w:rsidP="00D57418">
      <w:pPr>
        <w:spacing w:after="0" w:line="240" w:lineRule="auto"/>
        <w:ind w:left="360"/>
        <w:contextualSpacing/>
        <w:rPr>
          <w:rFonts w:cstheme="minorHAnsi"/>
        </w:rPr>
      </w:pPr>
    </w:p>
    <w:tbl>
      <w:tblPr>
        <w:tblStyle w:val="TableGrid"/>
        <w:tblW w:w="9463" w:type="dxa"/>
        <w:tblLayout w:type="fixed"/>
        <w:tblLook w:val="04A0" w:firstRow="1" w:lastRow="0" w:firstColumn="1" w:lastColumn="0" w:noHBand="0" w:noVBand="1"/>
      </w:tblPr>
      <w:tblGrid>
        <w:gridCol w:w="1525"/>
        <w:gridCol w:w="1530"/>
        <w:gridCol w:w="1530"/>
        <w:gridCol w:w="1530"/>
        <w:gridCol w:w="3348"/>
      </w:tblGrid>
      <w:tr w:rsidR="005B3E85" w:rsidRPr="00D57418" w14:paraId="69F90B89" w14:textId="77777777" w:rsidTr="005B3E85">
        <w:trPr>
          <w:trHeight w:val="2645"/>
        </w:trPr>
        <w:tc>
          <w:tcPr>
            <w:tcW w:w="1525" w:type="dxa"/>
            <w:shd w:val="clear" w:color="auto" w:fill="FFC000"/>
          </w:tcPr>
          <w:p w14:paraId="3511EF46" w14:textId="77777777" w:rsidR="00032DEF" w:rsidRPr="00032DEF" w:rsidRDefault="00032DEF" w:rsidP="00032DEF">
            <w:pPr>
              <w:bidi/>
              <w:jc w:val="lowKashida"/>
              <w:rPr>
                <w:rFonts w:eastAsiaTheme="minorHAnsi" w:cstheme="minorHAnsi"/>
                <w:b/>
                <w:bCs/>
                <w:sz w:val="22"/>
                <w:szCs w:val="22"/>
              </w:rPr>
            </w:pPr>
            <w:r w:rsidRPr="00032DEF">
              <w:rPr>
                <w:rFonts w:eastAsiaTheme="minorHAnsi" w:cs="Calibri"/>
                <w:b/>
                <w:bCs/>
                <w:sz w:val="22"/>
                <w:szCs w:val="22"/>
                <w:rtl/>
              </w:rPr>
              <w:t>قبل التدخل: عدد جولات</w:t>
            </w:r>
          </w:p>
          <w:p w14:paraId="67B40368" w14:textId="6994E4B3" w:rsidR="00032DEF" w:rsidRPr="00D57418" w:rsidRDefault="004D19FB" w:rsidP="00032DEF">
            <w:pPr>
              <w:bidi/>
              <w:jc w:val="lowKashida"/>
              <w:rPr>
                <w:rFonts w:eastAsiaTheme="minorHAnsi" w:cstheme="minorHAnsi"/>
                <w:b/>
                <w:bCs/>
                <w:sz w:val="22"/>
                <w:szCs w:val="22"/>
              </w:rPr>
            </w:pPr>
            <w:r>
              <w:rPr>
                <w:rFonts w:eastAsiaTheme="minorHAnsi" w:cstheme="minorHAnsi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eastAsiaTheme="minorHAnsi" w:cs="Calibri" w:hint="cs"/>
                <w:b/>
                <w:bCs/>
                <w:sz w:val="22"/>
                <w:szCs w:val="22"/>
                <w:rtl/>
              </w:rPr>
              <w:t>مثال:</w:t>
            </w:r>
            <w:r w:rsidR="00032DEF" w:rsidRPr="00032DEF">
              <w:rPr>
                <w:rFonts w:eastAsiaTheme="minorHAnsi" w:cs="Calibri"/>
                <w:b/>
                <w:bCs/>
                <w:sz w:val="22"/>
                <w:szCs w:val="22"/>
                <w:rtl/>
              </w:rPr>
              <w:t xml:space="preserve"> جولة واحدة</w:t>
            </w:r>
            <w:r>
              <w:rPr>
                <w:rFonts w:eastAsiaTheme="minorHAnsi" w:cstheme="minorHAnsi" w:hint="cs"/>
                <w:b/>
                <w:bCs/>
                <w:sz w:val="22"/>
                <w:szCs w:val="22"/>
                <w:rtl/>
              </w:rPr>
              <w:t>)</w:t>
            </w:r>
          </w:p>
        </w:tc>
        <w:tc>
          <w:tcPr>
            <w:tcW w:w="1530" w:type="dxa"/>
            <w:shd w:val="clear" w:color="auto" w:fill="FFC000"/>
          </w:tcPr>
          <w:p w14:paraId="7FF3917B" w14:textId="352D5B24" w:rsidR="00032DEF" w:rsidRPr="00D57418" w:rsidRDefault="00032DEF" w:rsidP="00032DEF">
            <w:pPr>
              <w:bidi/>
              <w:jc w:val="lowKashida"/>
              <w:rPr>
                <w:rFonts w:eastAsiaTheme="minorHAnsi" w:cstheme="minorHAnsi"/>
                <w:b/>
                <w:bCs/>
                <w:sz w:val="22"/>
                <w:szCs w:val="22"/>
              </w:rPr>
            </w:pPr>
            <w:r w:rsidRPr="00032DEF">
              <w:rPr>
                <w:rFonts w:eastAsiaTheme="minorHAnsi" w:cs="Calibri"/>
                <w:b/>
                <w:bCs/>
                <w:sz w:val="22"/>
                <w:szCs w:val="22"/>
                <w:rtl/>
              </w:rPr>
              <w:t>قبل التدخل: المهارات المذكورة</w:t>
            </w:r>
          </w:p>
        </w:tc>
        <w:tc>
          <w:tcPr>
            <w:tcW w:w="1530" w:type="dxa"/>
            <w:shd w:val="clear" w:color="auto" w:fill="92D050"/>
          </w:tcPr>
          <w:p w14:paraId="07D5C191" w14:textId="77777777" w:rsidR="00032DEF" w:rsidRPr="00032DEF" w:rsidRDefault="00032DEF" w:rsidP="00032DEF">
            <w:pPr>
              <w:bidi/>
              <w:jc w:val="lowKashida"/>
              <w:rPr>
                <w:rFonts w:eastAsiaTheme="minorHAnsi" w:cstheme="minorHAnsi"/>
                <w:b/>
                <w:bCs/>
                <w:sz w:val="22"/>
                <w:szCs w:val="22"/>
              </w:rPr>
            </w:pPr>
            <w:r w:rsidRPr="00032DEF">
              <w:rPr>
                <w:rFonts w:eastAsiaTheme="minorHAnsi" w:cs="Calibri"/>
                <w:b/>
                <w:bCs/>
                <w:sz w:val="22"/>
                <w:szCs w:val="22"/>
                <w:rtl/>
              </w:rPr>
              <w:t>بعد التدخل: عدد الجولات</w:t>
            </w:r>
          </w:p>
          <w:p w14:paraId="17EF9CF0" w14:textId="5943FFCB" w:rsidR="00032DEF" w:rsidRPr="00D57418" w:rsidRDefault="004D19FB" w:rsidP="00032DEF">
            <w:pPr>
              <w:bidi/>
              <w:jc w:val="lowKashida"/>
              <w:rPr>
                <w:rFonts w:eastAsiaTheme="minorHAnsi" w:cstheme="minorHAnsi"/>
                <w:b/>
                <w:bCs/>
                <w:sz w:val="22"/>
                <w:szCs w:val="22"/>
              </w:rPr>
            </w:pPr>
            <w:r>
              <w:rPr>
                <w:rFonts w:eastAsiaTheme="minorHAnsi" w:cstheme="minorHAnsi" w:hint="cs"/>
                <w:b/>
                <w:bCs/>
                <w:sz w:val="22"/>
                <w:szCs w:val="22"/>
                <w:rtl/>
              </w:rPr>
              <w:t>(</w:t>
            </w:r>
            <w:r w:rsidR="00032DEF" w:rsidRPr="00032DEF">
              <w:rPr>
                <w:rFonts w:eastAsiaTheme="minorHAnsi" w:cs="Calibri"/>
                <w:b/>
                <w:bCs/>
                <w:sz w:val="22"/>
                <w:szCs w:val="22"/>
                <w:rtl/>
              </w:rPr>
              <w:t xml:space="preserve">على سبيل المثال </w:t>
            </w:r>
            <w:r>
              <w:rPr>
                <w:rFonts w:eastAsiaTheme="minorHAnsi" w:cs="Calibri" w:hint="cs"/>
                <w:b/>
                <w:bCs/>
                <w:sz w:val="22"/>
                <w:szCs w:val="22"/>
                <w:rtl/>
              </w:rPr>
              <w:t>٣</w:t>
            </w:r>
            <w:r w:rsidR="00032DEF" w:rsidRPr="00032DEF">
              <w:rPr>
                <w:rFonts w:eastAsiaTheme="minorHAnsi" w:cs="Calibri"/>
                <w:b/>
                <w:bCs/>
                <w:sz w:val="22"/>
                <w:szCs w:val="22"/>
                <w:rtl/>
              </w:rPr>
              <w:t xml:space="preserve"> جولات</w:t>
            </w:r>
            <w:r>
              <w:rPr>
                <w:rFonts w:eastAsiaTheme="minorHAnsi" w:cstheme="minorHAnsi" w:hint="cs"/>
                <w:b/>
                <w:bCs/>
                <w:sz w:val="22"/>
                <w:szCs w:val="22"/>
                <w:rtl/>
              </w:rPr>
              <w:t>)</w:t>
            </w:r>
          </w:p>
        </w:tc>
        <w:tc>
          <w:tcPr>
            <w:tcW w:w="1530" w:type="dxa"/>
            <w:shd w:val="clear" w:color="auto" w:fill="92D050"/>
          </w:tcPr>
          <w:p w14:paraId="5E6461FA" w14:textId="77491F60" w:rsidR="00032DEF" w:rsidRPr="00D57418" w:rsidRDefault="00032DEF" w:rsidP="00032DEF">
            <w:pPr>
              <w:bidi/>
              <w:jc w:val="lowKashida"/>
              <w:rPr>
                <w:rFonts w:eastAsiaTheme="minorHAnsi" w:cstheme="minorHAnsi"/>
                <w:b/>
                <w:bCs/>
                <w:sz w:val="22"/>
                <w:szCs w:val="22"/>
              </w:rPr>
            </w:pPr>
            <w:r w:rsidRPr="00032DEF">
              <w:rPr>
                <w:rFonts w:eastAsiaTheme="minorHAnsi" w:cs="Calibri"/>
                <w:b/>
                <w:bCs/>
                <w:sz w:val="22"/>
                <w:szCs w:val="22"/>
                <w:rtl/>
              </w:rPr>
              <w:t>بعد التدخل: المهارات المذكورة</w:t>
            </w:r>
          </w:p>
        </w:tc>
        <w:tc>
          <w:tcPr>
            <w:tcW w:w="3348" w:type="dxa"/>
            <w:shd w:val="clear" w:color="auto" w:fill="FFD966" w:themeFill="accent4" w:themeFillTint="99"/>
          </w:tcPr>
          <w:p w14:paraId="14F0EAB4" w14:textId="77777777" w:rsidR="00032DEF" w:rsidRDefault="00032DEF" w:rsidP="00D57418">
            <w:pPr>
              <w:rPr>
                <w:rFonts w:eastAsiaTheme="minorHAnsi" w:cstheme="minorHAnsi"/>
                <w:b/>
                <w:bCs/>
                <w:sz w:val="22"/>
                <w:szCs w:val="22"/>
                <w:rtl/>
              </w:rPr>
            </w:pPr>
          </w:p>
          <w:p w14:paraId="4D8E7034" w14:textId="695610D5" w:rsidR="00032DEF" w:rsidRPr="00032DEF" w:rsidRDefault="00032DEF" w:rsidP="00032DEF">
            <w:pPr>
              <w:bidi/>
              <w:jc w:val="lowKashida"/>
              <w:rPr>
                <w:rFonts w:eastAsiaTheme="minorHAnsi" w:cstheme="minorHAnsi"/>
                <w:b/>
                <w:bCs/>
                <w:sz w:val="22"/>
                <w:szCs w:val="22"/>
              </w:rPr>
            </w:pPr>
            <w:r w:rsidRPr="00032DEF">
              <w:rPr>
                <w:rFonts w:eastAsiaTheme="minorHAnsi" w:cs="Calibri"/>
                <w:b/>
                <w:bCs/>
                <w:sz w:val="22"/>
                <w:szCs w:val="22"/>
                <w:rtl/>
              </w:rPr>
              <w:t xml:space="preserve">الاختلافات / تعليقات على التحسينات </w:t>
            </w:r>
            <w:r w:rsidR="004D19FB">
              <w:rPr>
                <w:rFonts w:eastAsiaTheme="minorHAnsi" w:cs="Calibri" w:hint="cs"/>
                <w:b/>
                <w:bCs/>
                <w:sz w:val="22"/>
                <w:szCs w:val="22"/>
                <w:rtl/>
              </w:rPr>
              <w:t>الخ.</w:t>
            </w:r>
          </w:p>
          <w:p w14:paraId="0CF68FD8" w14:textId="25D0AF4B" w:rsidR="00032DEF" w:rsidRPr="00D57418" w:rsidRDefault="004D19FB" w:rsidP="00032DEF">
            <w:pPr>
              <w:bidi/>
              <w:jc w:val="lowKashida"/>
              <w:rPr>
                <w:rFonts w:eastAsiaTheme="minorHAnsi" w:cstheme="minorHAnsi"/>
                <w:b/>
                <w:bCs/>
                <w:sz w:val="22"/>
                <w:szCs w:val="22"/>
              </w:rPr>
            </w:pPr>
            <w:r>
              <w:rPr>
                <w:rFonts w:eastAsiaTheme="minorHAnsi" w:cstheme="minorHAnsi" w:hint="cs"/>
                <w:b/>
                <w:bCs/>
                <w:sz w:val="22"/>
                <w:szCs w:val="22"/>
                <w:rtl/>
              </w:rPr>
              <w:t>(</w:t>
            </w:r>
            <w:r w:rsidR="00032DEF" w:rsidRPr="00032DEF">
              <w:rPr>
                <w:rFonts w:eastAsiaTheme="minorHAnsi" w:cs="Calibri"/>
                <w:b/>
                <w:bCs/>
                <w:sz w:val="22"/>
                <w:szCs w:val="22"/>
                <w:rtl/>
              </w:rPr>
              <w:t xml:space="preserve">هل كانت هناك زيادة أو نقصان؟ هل هناك أي شيء بارز بشكل خاص في المهارات التي ذكرتها </w:t>
            </w:r>
            <w:r w:rsidRPr="00032DEF">
              <w:rPr>
                <w:rFonts w:eastAsiaTheme="minorHAnsi" w:cs="Calibri" w:hint="cs"/>
                <w:b/>
                <w:bCs/>
                <w:sz w:val="22"/>
                <w:szCs w:val="22"/>
                <w:rtl/>
              </w:rPr>
              <w:t>الفتيات؛</w:t>
            </w:r>
            <w:r w:rsidR="00032DEF" w:rsidRPr="00032DEF">
              <w:rPr>
                <w:rFonts w:eastAsiaTheme="minorHAnsi" w:cs="Calibri"/>
                <w:b/>
                <w:bCs/>
                <w:sz w:val="22"/>
                <w:szCs w:val="22"/>
                <w:rtl/>
              </w:rPr>
              <w:t xml:space="preserve"> أو أي مهارات لا تتماشى مع أدوار الجنسين النموذجية للفتيات أي غير الطبخ والتنظيف و؟</w:t>
            </w:r>
            <w:r>
              <w:rPr>
                <w:rFonts w:eastAsiaTheme="minorHAnsi" w:cstheme="minorHAnsi" w:hint="cs"/>
                <w:b/>
                <w:bCs/>
                <w:sz w:val="22"/>
                <w:szCs w:val="22"/>
                <w:rtl/>
              </w:rPr>
              <w:t>)</w:t>
            </w:r>
          </w:p>
        </w:tc>
      </w:tr>
      <w:tr w:rsidR="005B3E85" w:rsidRPr="00D57418" w14:paraId="12053CF0" w14:textId="77777777" w:rsidTr="005B3E85">
        <w:trPr>
          <w:trHeight w:val="264"/>
        </w:trPr>
        <w:tc>
          <w:tcPr>
            <w:tcW w:w="1525" w:type="dxa"/>
          </w:tcPr>
          <w:p w14:paraId="123C7E35" w14:textId="77777777" w:rsidR="00D57418" w:rsidRPr="00D57418" w:rsidRDefault="00D57418" w:rsidP="00D57418">
            <w:pPr>
              <w:rPr>
                <w:rFonts w:eastAsia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35C27F43" w14:textId="77777777" w:rsidR="00D57418" w:rsidRPr="00D57418" w:rsidRDefault="00D57418" w:rsidP="00D57418">
            <w:pPr>
              <w:rPr>
                <w:rFonts w:eastAsia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0198F62D" w14:textId="77777777" w:rsidR="00D57418" w:rsidRPr="00D57418" w:rsidRDefault="00D57418" w:rsidP="00D57418">
            <w:pPr>
              <w:rPr>
                <w:rFonts w:eastAsia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6428BEBD" w14:textId="77777777" w:rsidR="00D57418" w:rsidRPr="00D57418" w:rsidRDefault="00D57418" w:rsidP="00D57418">
            <w:pPr>
              <w:rPr>
                <w:rFonts w:eastAsia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3348" w:type="dxa"/>
            <w:vMerge w:val="restart"/>
          </w:tcPr>
          <w:p w14:paraId="0A2A40D1" w14:textId="77777777" w:rsidR="00D57418" w:rsidRPr="00D57418" w:rsidRDefault="00D57418" w:rsidP="00D57418">
            <w:pPr>
              <w:rPr>
                <w:rFonts w:eastAsiaTheme="minorHAnsi" w:cstheme="minorHAnsi"/>
                <w:i/>
                <w:iCs/>
                <w:sz w:val="22"/>
                <w:szCs w:val="22"/>
              </w:rPr>
            </w:pPr>
          </w:p>
        </w:tc>
      </w:tr>
      <w:tr w:rsidR="005B3E85" w:rsidRPr="00D57418" w14:paraId="735B17BD" w14:textId="77777777" w:rsidTr="005B3E85">
        <w:trPr>
          <w:trHeight w:val="279"/>
        </w:trPr>
        <w:tc>
          <w:tcPr>
            <w:tcW w:w="1525" w:type="dxa"/>
          </w:tcPr>
          <w:p w14:paraId="6DFF80B3" w14:textId="77777777" w:rsidR="00D57418" w:rsidRPr="00D57418" w:rsidRDefault="00D57418" w:rsidP="00D57418">
            <w:pPr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7DF95819" w14:textId="77777777" w:rsidR="00D57418" w:rsidRPr="00D57418" w:rsidRDefault="00D57418" w:rsidP="00D57418">
            <w:pPr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61B5A7B3" w14:textId="77777777" w:rsidR="00D57418" w:rsidRPr="00D57418" w:rsidRDefault="00D57418" w:rsidP="00D57418">
            <w:pPr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10EF582B" w14:textId="77777777" w:rsidR="00D57418" w:rsidRPr="00D57418" w:rsidRDefault="00D57418" w:rsidP="00D57418">
            <w:pPr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348" w:type="dxa"/>
            <w:vMerge/>
          </w:tcPr>
          <w:p w14:paraId="491630CE" w14:textId="77777777" w:rsidR="00D57418" w:rsidRPr="00D57418" w:rsidRDefault="00D57418" w:rsidP="00D57418">
            <w:pPr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</w:tr>
      <w:tr w:rsidR="005B3E85" w:rsidRPr="00D57418" w14:paraId="5655EE3B" w14:textId="77777777" w:rsidTr="005B3E85">
        <w:trPr>
          <w:trHeight w:val="264"/>
        </w:trPr>
        <w:tc>
          <w:tcPr>
            <w:tcW w:w="1525" w:type="dxa"/>
          </w:tcPr>
          <w:p w14:paraId="08AAA3C0" w14:textId="77777777" w:rsidR="00D57418" w:rsidRPr="00D57418" w:rsidRDefault="00D57418" w:rsidP="00D57418">
            <w:pPr>
              <w:ind w:left="1080"/>
              <w:contextualSpacing/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1558BA6B" w14:textId="77777777" w:rsidR="00D57418" w:rsidRPr="00D57418" w:rsidRDefault="00D57418" w:rsidP="00D57418">
            <w:pPr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07F46128" w14:textId="77777777" w:rsidR="00D57418" w:rsidRPr="00D57418" w:rsidRDefault="00D57418" w:rsidP="00D57418">
            <w:pPr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453FFD8B" w14:textId="77777777" w:rsidR="00D57418" w:rsidRPr="00D57418" w:rsidRDefault="00D57418" w:rsidP="00D57418">
            <w:pPr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348" w:type="dxa"/>
            <w:vMerge/>
          </w:tcPr>
          <w:p w14:paraId="42EE984F" w14:textId="77777777" w:rsidR="00D57418" w:rsidRPr="00D57418" w:rsidRDefault="00D57418" w:rsidP="00D57418">
            <w:pPr>
              <w:rPr>
                <w:rFonts w:eastAsia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9A13DFA" w14:textId="77777777" w:rsidR="00D57418" w:rsidRPr="00D57418" w:rsidRDefault="00D57418" w:rsidP="00D57418">
      <w:pPr>
        <w:spacing w:after="0" w:line="240" w:lineRule="auto"/>
        <w:rPr>
          <w:rFonts w:cstheme="minorHAnsi"/>
          <w:b/>
          <w:bCs/>
        </w:rPr>
      </w:pPr>
    </w:p>
    <w:p w14:paraId="152BE539" w14:textId="77777777" w:rsidR="00042F09" w:rsidRPr="00D57418" w:rsidRDefault="00042F09" w:rsidP="00D57418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sectPr w:rsidR="00042F09" w:rsidRPr="00D57418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62956" w14:textId="77777777" w:rsidR="00E3446F" w:rsidRDefault="00E3446F" w:rsidP="008922C3">
      <w:pPr>
        <w:spacing w:after="0" w:line="240" w:lineRule="auto"/>
      </w:pPr>
      <w:r>
        <w:separator/>
      </w:r>
    </w:p>
  </w:endnote>
  <w:endnote w:type="continuationSeparator" w:id="0">
    <w:p w14:paraId="12F917D4" w14:textId="77777777" w:rsidR="00E3446F" w:rsidRDefault="00E3446F" w:rsidP="00892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kzidenz Grotesk BE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9390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B7B28D" w14:textId="6186757A" w:rsidR="00D64FE2" w:rsidRDefault="00D64FE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593209" w14:textId="77777777" w:rsidR="00D64FE2" w:rsidRDefault="00D64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E5C7" w14:textId="77777777" w:rsidR="00E3446F" w:rsidRDefault="00E3446F" w:rsidP="008922C3">
      <w:pPr>
        <w:spacing w:after="0" w:line="240" w:lineRule="auto"/>
      </w:pPr>
      <w:r>
        <w:separator/>
      </w:r>
    </w:p>
  </w:footnote>
  <w:footnote w:type="continuationSeparator" w:id="0">
    <w:p w14:paraId="40BE3E59" w14:textId="77777777" w:rsidR="00E3446F" w:rsidRDefault="00E3446F" w:rsidP="00892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95109" w14:textId="1F6C192F" w:rsidR="008922C3" w:rsidRPr="00EE03A6" w:rsidRDefault="00EE03A6">
    <w:pPr>
      <w:pStyle w:val="Header"/>
      <w:tabs>
        <w:tab w:val="clear" w:pos="4680"/>
        <w:tab w:val="clear" w:pos="9360"/>
      </w:tabs>
      <w:jc w:val="right"/>
      <w:rPr>
        <w:rFonts w:cstheme="minorHAnsi"/>
        <w:color w:val="7F7F7F" w:themeColor="text1" w:themeTint="80"/>
      </w:rPr>
    </w:pPr>
    <w:r w:rsidRPr="00EE03A6">
      <w:rPr>
        <w:rFonts w:cstheme="minorHAnsi"/>
        <w:color w:val="7F7F7F" w:themeColor="text1" w:themeTint="80"/>
        <w:rtl/>
      </w:rPr>
      <w:t>الأداة: قبل / بعد التدخل، أداة للفتيات المراهقات</w:t>
    </w:r>
    <w:r w:rsidR="008922C3" w:rsidRPr="00EE03A6">
      <w:rPr>
        <w:rFonts w:cstheme="minorHAnsi"/>
        <w:b/>
        <w:noProof/>
        <w:color w:val="44546A" w:themeColor="text2"/>
      </w:rPr>
      <w:drawing>
        <wp:anchor distT="0" distB="0" distL="114300" distR="114300" simplePos="0" relativeHeight="251659264" behindDoc="1" locked="0" layoutInCell="1" allowOverlap="1" wp14:anchorId="67F2BB27" wp14:editId="6602A726">
          <wp:simplePos x="0" y="0"/>
          <wp:positionH relativeFrom="margin">
            <wp:align>left</wp:align>
          </wp:positionH>
          <wp:positionV relativeFrom="topMargin">
            <wp:posOffset>219075</wp:posOffset>
          </wp:positionV>
          <wp:extent cx="401320" cy="771304"/>
          <wp:effectExtent l="0" t="0" r="0" b="0"/>
          <wp:wrapNone/>
          <wp:docPr id="1" name="Picture 1" descr="WRC Final Bars!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RC Final Bars! SMAL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771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906B10B" w14:textId="77777777" w:rsidR="008922C3" w:rsidRDefault="008922C3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</w:p>
  <w:p w14:paraId="50C2C6B1" w14:textId="77777777" w:rsidR="008922C3" w:rsidRDefault="008922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83942FD6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00000009"/>
    <w:lvl w:ilvl="0" w:tplc="0000032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0000000A"/>
    <w:lvl w:ilvl="0" w:tplc="0000038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16F3082"/>
    <w:multiLevelType w:val="hybridMultilevel"/>
    <w:tmpl w:val="687E00E0"/>
    <w:lvl w:ilvl="0" w:tplc="51C20D1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300BF4"/>
    <w:multiLevelType w:val="hybridMultilevel"/>
    <w:tmpl w:val="A40E2006"/>
    <w:lvl w:ilvl="0" w:tplc="4A340F0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5B0E32"/>
    <w:multiLevelType w:val="hybridMultilevel"/>
    <w:tmpl w:val="8E167712"/>
    <w:lvl w:ilvl="0" w:tplc="51C20D1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40706B"/>
    <w:multiLevelType w:val="hybridMultilevel"/>
    <w:tmpl w:val="4912CA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F04F09"/>
    <w:multiLevelType w:val="hybridMultilevel"/>
    <w:tmpl w:val="1FE03B36"/>
    <w:lvl w:ilvl="0" w:tplc="9156F9BA">
      <w:numFmt w:val="bullet"/>
      <w:lvlText w:val="-"/>
      <w:lvlJc w:val="left"/>
      <w:pPr>
        <w:ind w:left="720" w:hanging="360"/>
      </w:pPr>
      <w:rPr>
        <w:rFonts w:ascii="Calibri" w:eastAsia="Calibri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903539"/>
    <w:multiLevelType w:val="hybridMultilevel"/>
    <w:tmpl w:val="321A85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EB735EF"/>
    <w:multiLevelType w:val="hybridMultilevel"/>
    <w:tmpl w:val="03063C9C"/>
    <w:lvl w:ilvl="0" w:tplc="04090011">
      <w:start w:val="1"/>
      <w:numFmt w:val="decimal"/>
      <w:lvlText w:val="%1)"/>
      <w:lvlJc w:val="left"/>
      <w:pPr>
        <w:ind w:left="43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7" w15:restartNumberingAfterBreak="0">
    <w:nsid w:val="100B29CA"/>
    <w:multiLevelType w:val="hybridMultilevel"/>
    <w:tmpl w:val="BE44B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56547C"/>
    <w:multiLevelType w:val="hybridMultilevel"/>
    <w:tmpl w:val="E7A2B000"/>
    <w:lvl w:ilvl="0" w:tplc="420C216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A8357F6"/>
    <w:multiLevelType w:val="hybridMultilevel"/>
    <w:tmpl w:val="8236C938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F72CE4"/>
    <w:multiLevelType w:val="hybridMultilevel"/>
    <w:tmpl w:val="B52CDA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D39581D"/>
    <w:multiLevelType w:val="hybridMultilevel"/>
    <w:tmpl w:val="3D7E961A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4D0210"/>
    <w:multiLevelType w:val="hybridMultilevel"/>
    <w:tmpl w:val="A0043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CA2908"/>
    <w:multiLevelType w:val="hybridMultilevel"/>
    <w:tmpl w:val="B1D0FEF2"/>
    <w:lvl w:ilvl="0" w:tplc="00000001">
      <w:start w:val="1"/>
      <w:numFmt w:val="bullet"/>
      <w:lvlText w:val="•"/>
      <w:lvlJc w:val="left"/>
      <w:pPr>
        <w:ind w:left="1440" w:hanging="360"/>
      </w:p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6F0796D"/>
    <w:multiLevelType w:val="hybridMultilevel"/>
    <w:tmpl w:val="1F24F20A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8B1735"/>
    <w:multiLevelType w:val="hybridMultilevel"/>
    <w:tmpl w:val="05D8A3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6A639F"/>
    <w:multiLevelType w:val="hybridMultilevel"/>
    <w:tmpl w:val="48320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396246"/>
    <w:multiLevelType w:val="hybridMultilevel"/>
    <w:tmpl w:val="EBEC4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062631"/>
    <w:multiLevelType w:val="hybridMultilevel"/>
    <w:tmpl w:val="CD0A7478"/>
    <w:lvl w:ilvl="0" w:tplc="51C20D1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2E4889"/>
    <w:multiLevelType w:val="hybridMultilevel"/>
    <w:tmpl w:val="55B6A614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D1409A"/>
    <w:multiLevelType w:val="hybridMultilevel"/>
    <w:tmpl w:val="3978F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367D06"/>
    <w:multiLevelType w:val="hybridMultilevel"/>
    <w:tmpl w:val="4BFA32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A92349"/>
    <w:multiLevelType w:val="hybridMultilevel"/>
    <w:tmpl w:val="AB3CB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EA6168"/>
    <w:multiLevelType w:val="hybridMultilevel"/>
    <w:tmpl w:val="DF6E10A6"/>
    <w:lvl w:ilvl="0" w:tplc="0642573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D206B5"/>
    <w:multiLevelType w:val="hybridMultilevel"/>
    <w:tmpl w:val="4468AFF8"/>
    <w:lvl w:ilvl="0" w:tplc="8124DD9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3D3D78"/>
    <w:multiLevelType w:val="hybridMultilevel"/>
    <w:tmpl w:val="B57AB542"/>
    <w:lvl w:ilvl="0" w:tplc="51C20D1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0000001">
      <w:start w:val="1"/>
      <w:numFmt w:val="bullet"/>
      <w:lvlText w:val="•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BD1479"/>
    <w:multiLevelType w:val="hybridMultilevel"/>
    <w:tmpl w:val="0F56B4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1D56B6"/>
    <w:multiLevelType w:val="hybridMultilevel"/>
    <w:tmpl w:val="882A46C2"/>
    <w:lvl w:ilvl="0" w:tplc="4A340F0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A25F9B"/>
    <w:multiLevelType w:val="hybridMultilevel"/>
    <w:tmpl w:val="FB2EB5AE"/>
    <w:lvl w:ilvl="0" w:tplc="8124DD9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1F6CA0"/>
    <w:multiLevelType w:val="hybridMultilevel"/>
    <w:tmpl w:val="20DC12EC"/>
    <w:lvl w:ilvl="0" w:tplc="377C1606">
      <w:start w:val="4"/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C4D3185"/>
    <w:multiLevelType w:val="hybridMultilevel"/>
    <w:tmpl w:val="CF8A8C34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83A2B"/>
    <w:multiLevelType w:val="hybridMultilevel"/>
    <w:tmpl w:val="623C37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3E174DC"/>
    <w:multiLevelType w:val="hybridMultilevel"/>
    <w:tmpl w:val="48C29108"/>
    <w:lvl w:ilvl="0" w:tplc="51C20D1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265682"/>
    <w:multiLevelType w:val="hybridMultilevel"/>
    <w:tmpl w:val="1FA69DDC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FBE1D51"/>
    <w:multiLevelType w:val="hybridMultilevel"/>
    <w:tmpl w:val="CA98C6EC"/>
    <w:lvl w:ilvl="0" w:tplc="51C20D1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E0D74"/>
    <w:multiLevelType w:val="hybridMultilevel"/>
    <w:tmpl w:val="F3885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4"/>
  </w:num>
  <w:num w:numId="3">
    <w:abstractNumId w:val="32"/>
  </w:num>
  <w:num w:numId="4">
    <w:abstractNumId w:val="26"/>
  </w:num>
  <w:num w:numId="5">
    <w:abstractNumId w:val="17"/>
  </w:num>
  <w:num w:numId="6">
    <w:abstractNumId w:val="29"/>
  </w:num>
  <w:num w:numId="7">
    <w:abstractNumId w:val="40"/>
  </w:num>
  <w:num w:numId="8">
    <w:abstractNumId w:val="14"/>
  </w:num>
  <w:num w:numId="9">
    <w:abstractNumId w:val="38"/>
  </w:num>
  <w:num w:numId="10">
    <w:abstractNumId w:val="24"/>
  </w:num>
  <w:num w:numId="11">
    <w:abstractNumId w:val="39"/>
  </w:num>
  <w:num w:numId="12">
    <w:abstractNumId w:val="21"/>
  </w:num>
  <w:num w:numId="13">
    <w:abstractNumId w:val="43"/>
  </w:num>
  <w:num w:numId="14">
    <w:abstractNumId w:val="30"/>
  </w:num>
  <w:num w:numId="15">
    <w:abstractNumId w:val="0"/>
  </w:num>
  <w:num w:numId="16">
    <w:abstractNumId w:val="1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7"/>
  </w:num>
  <w:num w:numId="23">
    <w:abstractNumId w:val="8"/>
  </w:num>
  <w:num w:numId="24">
    <w:abstractNumId w:val="9"/>
  </w:num>
  <w:num w:numId="25">
    <w:abstractNumId w:val="42"/>
  </w:num>
  <w:num w:numId="26">
    <w:abstractNumId w:val="35"/>
  </w:num>
  <w:num w:numId="27">
    <w:abstractNumId w:val="23"/>
  </w:num>
  <w:num w:numId="28">
    <w:abstractNumId w:val="44"/>
  </w:num>
  <w:num w:numId="29">
    <w:abstractNumId w:val="10"/>
  </w:num>
  <w:num w:numId="30">
    <w:abstractNumId w:val="12"/>
  </w:num>
  <w:num w:numId="31">
    <w:abstractNumId w:val="28"/>
  </w:num>
  <w:num w:numId="32">
    <w:abstractNumId w:val="27"/>
  </w:num>
  <w:num w:numId="33">
    <w:abstractNumId w:val="15"/>
  </w:num>
  <w:num w:numId="34">
    <w:abstractNumId w:val="41"/>
  </w:num>
  <w:num w:numId="35">
    <w:abstractNumId w:val="45"/>
  </w:num>
  <w:num w:numId="36">
    <w:abstractNumId w:val="11"/>
  </w:num>
  <w:num w:numId="37">
    <w:abstractNumId w:val="37"/>
  </w:num>
  <w:num w:numId="38">
    <w:abstractNumId w:val="20"/>
  </w:num>
  <w:num w:numId="39">
    <w:abstractNumId w:val="18"/>
  </w:num>
  <w:num w:numId="40">
    <w:abstractNumId w:val="33"/>
  </w:num>
  <w:num w:numId="41">
    <w:abstractNumId w:val="13"/>
  </w:num>
  <w:num w:numId="42">
    <w:abstractNumId w:val="16"/>
  </w:num>
  <w:num w:numId="43">
    <w:abstractNumId w:val="25"/>
  </w:num>
  <w:num w:numId="44">
    <w:abstractNumId w:val="19"/>
  </w:num>
  <w:num w:numId="45">
    <w:abstractNumId w:val="31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2C3"/>
    <w:rsid w:val="00012DA8"/>
    <w:rsid w:val="00031161"/>
    <w:rsid w:val="00032DEF"/>
    <w:rsid w:val="00042F09"/>
    <w:rsid w:val="00052EF6"/>
    <w:rsid w:val="000838A0"/>
    <w:rsid w:val="000A3551"/>
    <w:rsid w:val="000E4F52"/>
    <w:rsid w:val="00117DFA"/>
    <w:rsid w:val="00163814"/>
    <w:rsid w:val="001D20C6"/>
    <w:rsid w:val="001D5807"/>
    <w:rsid w:val="001D59E8"/>
    <w:rsid w:val="001E31C2"/>
    <w:rsid w:val="002466DB"/>
    <w:rsid w:val="002513E4"/>
    <w:rsid w:val="002E5E30"/>
    <w:rsid w:val="00300B32"/>
    <w:rsid w:val="00343B09"/>
    <w:rsid w:val="00350D6A"/>
    <w:rsid w:val="003577A5"/>
    <w:rsid w:val="00376EE8"/>
    <w:rsid w:val="003C1FF5"/>
    <w:rsid w:val="00410C79"/>
    <w:rsid w:val="00454D5A"/>
    <w:rsid w:val="00474F77"/>
    <w:rsid w:val="00486E3D"/>
    <w:rsid w:val="0049475A"/>
    <w:rsid w:val="004D19FB"/>
    <w:rsid w:val="004F4BE5"/>
    <w:rsid w:val="005533A4"/>
    <w:rsid w:val="0055713B"/>
    <w:rsid w:val="005768F7"/>
    <w:rsid w:val="00577174"/>
    <w:rsid w:val="005A5525"/>
    <w:rsid w:val="005B3E85"/>
    <w:rsid w:val="005E691E"/>
    <w:rsid w:val="005F3A68"/>
    <w:rsid w:val="0062310D"/>
    <w:rsid w:val="006B7961"/>
    <w:rsid w:val="006F5B7D"/>
    <w:rsid w:val="007409B4"/>
    <w:rsid w:val="00760788"/>
    <w:rsid w:val="00836D31"/>
    <w:rsid w:val="0084426D"/>
    <w:rsid w:val="00846C4C"/>
    <w:rsid w:val="008815EA"/>
    <w:rsid w:val="008922C3"/>
    <w:rsid w:val="008D6D09"/>
    <w:rsid w:val="00941440"/>
    <w:rsid w:val="00945D53"/>
    <w:rsid w:val="00967EB0"/>
    <w:rsid w:val="009A27BF"/>
    <w:rsid w:val="009C1CC7"/>
    <w:rsid w:val="00A36193"/>
    <w:rsid w:val="00A3666B"/>
    <w:rsid w:val="00A37558"/>
    <w:rsid w:val="00A677EE"/>
    <w:rsid w:val="00B01F0D"/>
    <w:rsid w:val="00B27581"/>
    <w:rsid w:val="00BA0CA4"/>
    <w:rsid w:val="00C37B0B"/>
    <w:rsid w:val="00C4755A"/>
    <w:rsid w:val="00C6121D"/>
    <w:rsid w:val="00CB6BFB"/>
    <w:rsid w:val="00CE463A"/>
    <w:rsid w:val="00D37AAB"/>
    <w:rsid w:val="00D57418"/>
    <w:rsid w:val="00D64FE2"/>
    <w:rsid w:val="00D87FA5"/>
    <w:rsid w:val="00DA3301"/>
    <w:rsid w:val="00DB2CF3"/>
    <w:rsid w:val="00DB52FE"/>
    <w:rsid w:val="00DC16CA"/>
    <w:rsid w:val="00E026CF"/>
    <w:rsid w:val="00E30219"/>
    <w:rsid w:val="00E3446F"/>
    <w:rsid w:val="00E43EC0"/>
    <w:rsid w:val="00E4625C"/>
    <w:rsid w:val="00EC17A3"/>
    <w:rsid w:val="00EE03A6"/>
    <w:rsid w:val="00EE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CF5C7A"/>
  <w15:chartTrackingRefBased/>
  <w15:docId w15:val="{4A6E5BAC-B911-4477-8E6D-E116B6A83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7558"/>
    <w:pPr>
      <w:keepNext/>
      <w:keepLines/>
      <w:spacing w:before="240" w:after="240" w:line="276" w:lineRule="auto"/>
      <w:outlineLvl w:val="1"/>
    </w:pPr>
    <w:rPr>
      <w:rFonts w:asciiTheme="majorHAnsi" w:eastAsiaTheme="majorEastAsia" w:hAnsiTheme="majorHAnsi" w:cstheme="majorBidi"/>
      <w:b/>
      <w:bCs/>
      <w:cap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922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22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2C3"/>
  </w:style>
  <w:style w:type="paragraph" w:styleId="Footer">
    <w:name w:val="footer"/>
    <w:basedOn w:val="Normal"/>
    <w:link w:val="FooterChar"/>
    <w:uiPriority w:val="99"/>
    <w:unhideWhenUsed/>
    <w:rsid w:val="008922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2C3"/>
  </w:style>
  <w:style w:type="character" w:customStyle="1" w:styleId="ListParagraphChar">
    <w:name w:val="List Paragraph Char"/>
    <w:link w:val="ListParagraph"/>
    <w:uiPriority w:val="34"/>
    <w:locked/>
    <w:rsid w:val="008922C3"/>
  </w:style>
  <w:style w:type="paragraph" w:styleId="CommentText">
    <w:name w:val="annotation text"/>
    <w:basedOn w:val="Normal"/>
    <w:link w:val="CommentTextChar"/>
    <w:uiPriority w:val="99"/>
    <w:unhideWhenUsed/>
    <w:rsid w:val="003C1FF5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1FF5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46C4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6C4C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6C4C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C4C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64FE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4FE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64FE2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A37558"/>
    <w:rPr>
      <w:rFonts w:asciiTheme="majorHAnsi" w:eastAsiaTheme="majorEastAsia" w:hAnsiTheme="majorHAnsi" w:cstheme="majorBidi"/>
      <w:b/>
      <w:bCs/>
      <w:caps/>
      <w:sz w:val="26"/>
      <w:szCs w:val="26"/>
    </w:rPr>
  </w:style>
  <w:style w:type="table" w:styleId="TableGrid">
    <w:name w:val="Table Grid"/>
    <w:basedOn w:val="TableNormal"/>
    <w:uiPriority w:val="39"/>
    <w:rsid w:val="00A3755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2-Accent31">
    <w:name w:val="List Table 2 - Accent 31"/>
    <w:basedOn w:val="TableNormal"/>
    <w:uiPriority w:val="47"/>
    <w:rsid w:val="00A37558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SubtleEmphasis">
    <w:name w:val="Subtle Emphasis"/>
    <w:aliases w:val="Ask"/>
    <w:uiPriority w:val="19"/>
    <w:qFormat/>
    <w:rsid w:val="00D57418"/>
    <w:rPr>
      <w:rFonts w:ascii="Comic Sans MS" w:hAnsi="Comic Sans MS"/>
      <w:b/>
      <w:sz w:val="22"/>
    </w:rPr>
  </w:style>
  <w:style w:type="paragraph" w:customStyle="1" w:styleId="BasicParagraph">
    <w:name w:val="[Basic Paragraph]"/>
    <w:basedOn w:val="Normal"/>
    <w:uiPriority w:val="99"/>
    <w:rsid w:val="006F5B7D"/>
    <w:pPr>
      <w:autoSpaceDE w:val="0"/>
      <w:autoSpaceDN w:val="0"/>
      <w:adjustRightInd w:val="0"/>
      <w:spacing w:after="0" w:line="288" w:lineRule="auto"/>
    </w:pPr>
    <w:rPr>
      <w:rFonts w:ascii="Akzidenz Grotesk BE" w:hAnsi="Akzidenz Grotesk BE" w:cs="Akzidenz Grotesk B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1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F0AB4D861F4989F82902B990608D" ma:contentTypeVersion="9" ma:contentTypeDescription="Create a new document." ma:contentTypeScope="" ma:versionID="d4e6b4dbb39e19bc8a700e4701db678b">
  <xsd:schema xmlns:xsd="http://www.w3.org/2001/XMLSchema" xmlns:xs="http://www.w3.org/2001/XMLSchema" xmlns:p="http://schemas.microsoft.com/office/2006/metadata/properties" xmlns:ns2="4d2685e0-3ec3-4526-a337-bc02c6b3961c" xmlns:ns3="72eb3475-e0f4-42fd-ab5c-abe08d673cdb" targetNamespace="http://schemas.microsoft.com/office/2006/metadata/properties" ma:root="true" ma:fieldsID="b6d71cb1bd9707859179d49807411692" ns2:_="" ns3:_="">
    <xsd:import namespace="4d2685e0-3ec3-4526-a337-bc02c6b3961c"/>
    <xsd:import namespace="72eb3475-e0f4-42fd-ab5c-abe08d673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685e0-3ec3-4526-a337-bc02c6b39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Comments" ma:index="1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b3475-e0f4-42fd-ab5c-abe08d673c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d2685e0-3ec3-4526-a337-bc02c6b3961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C55B683-97FC-4554-B3A9-70BE365A6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2685e0-3ec3-4526-a337-bc02c6b3961c"/>
    <ds:schemaRef ds:uri="72eb3475-e0f4-42fd-ab5c-abe08d673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5BFF4-6A84-40CA-99F7-5393896EE9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5AA2A4-95AA-436D-9DA8-B49D3CC56D01}">
  <ds:schemaRefs>
    <ds:schemaRef ds:uri="http://schemas.microsoft.com/office/2006/metadata/properties"/>
    <ds:schemaRef ds:uri="http://schemas.microsoft.com/office/infopath/2007/PartnerControls"/>
    <ds:schemaRef ds:uri="4d2685e0-3ec3-4526-a337-bc02c6b3961c"/>
  </ds:schemaRefs>
</ds:datastoreItem>
</file>

<file path=customXml/itemProps4.xml><?xml version="1.0" encoding="utf-8"?>
<ds:datastoreItem xmlns:ds="http://schemas.openxmlformats.org/officeDocument/2006/customXml" ds:itemID="{98174FAC-0599-AF4B-9EA8-581DE0F9B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Stories of Change</vt:lpstr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Stories of Change</dc:title>
  <dc:subject/>
  <dc:creator>Kathryn Paik</dc:creator>
  <cp:keywords/>
  <dc:description/>
  <cp:lastModifiedBy>Omar Kahia</cp:lastModifiedBy>
  <cp:revision>8</cp:revision>
  <dcterms:created xsi:type="dcterms:W3CDTF">2018-03-18T02:25:00Z</dcterms:created>
  <dcterms:modified xsi:type="dcterms:W3CDTF">2019-09-22T19:23:00Z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0x0101002311F0AB4D861F4989F82902B990608D</vt:lpwstr>
  </property>
</Properties>
</file>